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body>
    <w:p w:rsidR="007839D6" w:rsidP="007839D6" w:rsidRDefault="007839D6" w14:paraId="1FEF7035" w14:textId="6E780B71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name="_Toc493071492" w:id="0"/>
      <w:r w:rsidRPr="007839D6">
        <w:rPr>
          <w:rFonts w:ascii="Times New Roman" w:hAnsi="Times New Roman"/>
          <w:b/>
          <w:sz w:val="28"/>
          <w:szCs w:val="28"/>
          <w:lang w:val="pt-PT"/>
        </w:rPr>
        <w:t xml:space="preserve">FORMULARIO </w:t>
      </w:r>
      <w:r w:rsidR="004B49C8">
        <w:rPr>
          <w:rFonts w:ascii="Times New Roman" w:hAnsi="Times New Roman"/>
          <w:b/>
          <w:sz w:val="28"/>
          <w:szCs w:val="28"/>
          <w:lang w:val="pt-PT"/>
        </w:rPr>
        <w:t>2</w:t>
      </w:r>
      <w:r w:rsidRPr="007839D6">
        <w:rPr>
          <w:rFonts w:ascii="Times New Roman" w:hAnsi="Times New Roman"/>
          <w:b/>
          <w:sz w:val="28"/>
          <w:szCs w:val="28"/>
          <w:lang w:val="pt-PT"/>
        </w:rPr>
        <w:t>e</w:t>
      </w:r>
    </w:p>
    <w:p w:rsidRPr="007839D6" w:rsidR="007839D6" w:rsidP="007839D6" w:rsidRDefault="007839D6" w14:paraId="4CAC0782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name="_GoBack" w:id="1"/>
      <w:bookmarkEnd w:id="1"/>
    </w:p>
    <w:p w:rsidRPr="007839D6" w:rsidR="007839D6" w:rsidP="007839D6" w:rsidRDefault="007839D6" w14:paraId="6F978316" w14:textId="14B52621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7839D6">
        <w:rPr>
          <w:rFonts w:ascii="Times New Roman" w:hAnsi="Times New Roman"/>
          <w:b/>
          <w:sz w:val="28"/>
          <w:szCs w:val="28"/>
          <w:lang w:val="pt-PT"/>
        </w:rPr>
        <w:t>FICHA TÉCNICA V</w:t>
      </w:r>
      <w:r>
        <w:rPr>
          <w:rFonts w:ascii="Times New Roman" w:hAnsi="Times New Roman"/>
          <w:b/>
          <w:sz w:val="28"/>
          <w:szCs w:val="28"/>
          <w:lang w:val="pt-PT"/>
        </w:rPr>
        <w:t xml:space="preserve">IVIENDAS </w:t>
      </w:r>
    </w:p>
    <w:p w:rsidRPr="007839D6" w:rsidR="007839D6" w:rsidP="007839D6" w:rsidRDefault="007839D6" w14:paraId="228CE4EC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:rsidRPr="00955667" w:rsidR="007839D6" w:rsidP="007839D6" w:rsidRDefault="007839D6" w14:paraId="1236E404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7839D6" w:rsidP="007839D6" w:rsidRDefault="007839D6" w14:paraId="5ED61C5B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7839D6" w:rsidP="007839D6" w:rsidRDefault="007839D6" w14:paraId="570AC405" w14:textId="11F97906">
      <w:pPr>
        <w:pStyle w:val="Prrafodelista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6DD2DEC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6DD2DEC5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56848EEC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</w:t>
      </w:r>
      <w:r w:rsidRPr="411E5A5C" w:rsidR="55F99577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r w:rsidRPr="411E5A5C" w:rsidR="6DD2DEC5">
        <w:rPr>
          <w:rFonts w:ascii="Times New Roman" w:hAnsi="Times New Roman"/>
          <w:b w:val="1"/>
          <w:bCs w:val="1"/>
          <w:sz w:val="28"/>
          <w:szCs w:val="28"/>
          <w:lang w:val="pt-BR"/>
        </w:rPr>
        <w:t>/202</w:t>
      </w:r>
      <w:r w:rsidRPr="411E5A5C" w:rsidR="6CBEB084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7839D6" w:rsidR="007839D6" w:rsidP="002A7BF1" w:rsidRDefault="007839D6" w14:paraId="2C2AB424" w14:textId="77777777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:rsidRPr="008E4C3C" w:rsidR="008E4C3C" w:rsidP="002A7BF1" w:rsidRDefault="008E4C3C" w14:paraId="10407BCF" w14:textId="77777777">
      <w:pPr>
        <w:spacing w:line="276" w:lineRule="auto"/>
      </w:pPr>
    </w:p>
    <w:p w:rsidRPr="008E4C3C" w:rsidR="008B0050" w:rsidP="002A7BF1" w:rsidRDefault="00B84A8D" w14:paraId="14DA7B76" w14:textId="77777777">
      <w:pPr>
        <w:spacing w:line="276" w:lineRule="auto"/>
        <w:rPr>
          <w:rFonts w:cs="Arial"/>
          <w:b/>
        </w:rPr>
      </w:pPr>
      <w:bookmarkStart w:name="_Toc493071493" w:id="2"/>
      <w:r w:rsidRPr="008E4C3C">
        <w:rPr>
          <w:rFonts w:cs="Arial"/>
          <w:b/>
        </w:rPr>
        <w:t>PLANILLA DE M2 CONSTRUIDOS</w:t>
      </w:r>
      <w:bookmarkEnd w:id="2"/>
    </w:p>
    <w:p w:rsidRPr="008E4C3C" w:rsidR="00B84A8D" w:rsidP="002A7BF1" w:rsidRDefault="00B84A8D" w14:paraId="678ADFD7" w14:textId="77777777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07"/>
        <w:gridCol w:w="2977"/>
        <w:gridCol w:w="992"/>
        <w:gridCol w:w="3828"/>
      </w:tblGrid>
      <w:tr w:rsidRPr="008E4C3C" w:rsidR="00937212" w:rsidTr="3978D81B" w14:paraId="5B1071DA" w14:textId="77777777">
        <w:trPr>
          <w:trHeight w:val="801"/>
        </w:trPr>
        <w:tc>
          <w:tcPr>
            <w:tcW w:w="2070" w:type="dxa"/>
            <w:vMerge w:val="restart"/>
            <w:shd w:val="clear" w:color="auto" w:fill="auto"/>
            <w:tcMar/>
          </w:tcPr>
          <w:p w:rsidRPr="008E4C3C" w:rsidR="00937212" w:rsidP="002A7BF1" w:rsidRDefault="00937212" w14:paraId="55BA1F82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2A7BF1" w:rsidRDefault="00937212" w14:paraId="6057A759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3884" w:type="dxa"/>
            <w:gridSpan w:val="2"/>
            <w:shd w:val="clear" w:color="auto" w:fill="auto"/>
            <w:tcMar/>
          </w:tcPr>
          <w:p w:rsidR="00937212" w:rsidP="002A7BF1" w:rsidRDefault="00937212" w14:paraId="7535984B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3978D81B" w:rsidRDefault="00937212" w14:paraId="70D1EAD9" w14:textId="20A72D63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  <w:r w:rsidRPr="3978D81B" w:rsidR="0B09D485">
              <w:rPr>
                <w:rFonts w:cs="Arial"/>
                <w:b w:val="1"/>
                <w:bCs w:val="1"/>
              </w:rPr>
              <w:t>1</w:t>
            </w:r>
            <w:r w:rsidRPr="3978D81B" w:rsidR="0612287E">
              <w:rPr>
                <w:rFonts w:cs="Arial"/>
                <w:b w:val="1"/>
                <w:bCs w:val="1"/>
              </w:rPr>
              <w:t xml:space="preserve"> </w:t>
            </w:r>
            <w:r w:rsidRPr="3978D81B" w:rsidR="503C4EB1">
              <w:rPr>
                <w:rFonts w:cs="Arial"/>
                <w:b w:val="1"/>
                <w:bCs w:val="1"/>
              </w:rPr>
              <w:t>DORMITORIO</w:t>
            </w:r>
          </w:p>
        </w:tc>
        <w:tc>
          <w:tcPr>
            <w:tcW w:w="4820" w:type="dxa"/>
            <w:gridSpan w:val="2"/>
            <w:tcMar/>
          </w:tcPr>
          <w:p w:rsidR="00937212" w:rsidP="00562AB7" w:rsidRDefault="00937212" w14:paraId="033FEAC0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3978D81B" w:rsidRDefault="00937212" w14:paraId="402B89A8" w14:textId="1DB941F5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cs="Arial"/>
                <w:b w:val="1"/>
                <w:bCs w:val="1"/>
              </w:rPr>
            </w:pPr>
            <w:r w:rsidRPr="3978D81B" w:rsidR="3029AD88">
              <w:rPr>
                <w:rFonts w:cs="Arial"/>
                <w:b w:val="1"/>
                <w:bCs w:val="1"/>
              </w:rPr>
              <w:t>2</w:t>
            </w:r>
            <w:r w:rsidRPr="3978D81B" w:rsidR="503C4EB1">
              <w:rPr>
                <w:rFonts w:cs="Arial"/>
                <w:b w:val="1"/>
                <w:bCs w:val="1"/>
              </w:rPr>
              <w:t xml:space="preserve"> </w:t>
            </w:r>
            <w:r w:rsidRPr="3978D81B" w:rsidR="503C4EB1">
              <w:rPr>
                <w:rFonts w:cs="Arial"/>
                <w:b w:val="1"/>
                <w:bCs w:val="1"/>
              </w:rPr>
              <w:t>DORMITORIO</w:t>
            </w:r>
            <w:r w:rsidRPr="3978D81B" w:rsidR="307A8938">
              <w:rPr>
                <w:rFonts w:cs="Arial"/>
                <w:b w:val="1"/>
                <w:bCs w:val="1"/>
              </w:rPr>
              <w:t>S</w:t>
            </w:r>
          </w:p>
        </w:tc>
      </w:tr>
      <w:tr w:rsidRPr="008E4C3C" w:rsidR="00937212" w:rsidTr="3978D81B" w14:paraId="6E19B03B" w14:textId="77777777">
        <w:trPr>
          <w:trHeight w:val="781"/>
        </w:trPr>
        <w:tc>
          <w:tcPr>
            <w:tcW w:w="2070" w:type="dxa"/>
            <w:vMerge/>
            <w:tcMar/>
          </w:tcPr>
          <w:p w:rsidRPr="008E4C3C" w:rsidR="00937212" w:rsidP="002A7BF1" w:rsidRDefault="00937212" w14:paraId="20ECB1A8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774E0DDA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2A7BF1" w:rsidRDefault="00937212" w14:paraId="08765C4F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3FBFFCC5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562AB7" w:rsidRDefault="00937212" w14:paraId="4350E2A4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  <w:tcMar/>
          </w:tcPr>
          <w:p w:rsidR="00937212" w:rsidP="002A7BF1" w:rsidRDefault="00937212" w14:paraId="7E5F7B78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2A7BF1" w:rsidRDefault="00937212" w14:paraId="11137596" w14:textId="247A2EBB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  <w:tcMar/>
          </w:tcPr>
          <w:p w:rsidR="00937212" w:rsidP="00562AB7" w:rsidRDefault="00937212" w14:paraId="468BDABA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:rsidRPr="008E4C3C" w:rsidR="00937212" w:rsidP="00562AB7" w:rsidRDefault="00937212" w14:paraId="3292C453" w14:textId="12A7B30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Pr="008E4C3C" w:rsidR="00937212" w:rsidTr="3978D81B" w14:paraId="07788372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6A8AB367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79FD4CED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057D0A5A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2902C1B0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69CD501B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42CBDAFD" w14:textId="77777777">
        <w:trPr>
          <w:trHeight w:val="334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35575853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0F9C9694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05495B93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6A4AC588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5188D5E9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6C0DDC8E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219CEDBC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4A9682A7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0B1F2BF8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45E680C4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36E6B778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5FD1FE12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6AD322EE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5AE8D71E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31917AEF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3525DEEB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08E5AAC7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436436E0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160CD467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13C894F9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1107CDDB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73710347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5197A7E3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5D22C6CE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769A0AC9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6FFCD5CD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51A30A3D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76CCAE3C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2545191A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6C4A85F5" w14:textId="77777777">
        <w:trPr>
          <w:trHeight w:val="636"/>
        </w:trPr>
        <w:tc>
          <w:tcPr>
            <w:tcW w:w="2070" w:type="dxa"/>
            <w:shd w:val="clear" w:color="auto" w:fill="auto"/>
            <w:tcMar/>
          </w:tcPr>
          <w:p w:rsidRPr="008E4C3C" w:rsidR="00937212" w:rsidP="0954C8F1" w:rsidRDefault="00937212" w14:paraId="1A31BD3B" w14:textId="07F37D87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067BE15" w:rsidR="02DEE774">
              <w:rPr>
                <w:rFonts w:cs="Arial"/>
                <w:b w:val="1"/>
                <w:bCs w:val="1"/>
              </w:rPr>
              <w:t>TOTAL,</w:t>
            </w:r>
            <w:r w:rsidRPr="3067BE15" w:rsidR="6E3E71D3">
              <w:rPr>
                <w:rFonts w:cs="Arial"/>
                <w:b w:val="1"/>
                <w:bCs w:val="1"/>
              </w:rPr>
              <w:t xml:space="preserve"> </w:t>
            </w:r>
            <w:r w:rsidRPr="3067BE15" w:rsidR="6FC2DFCC">
              <w:rPr>
                <w:rFonts w:cs="Arial"/>
                <w:b w:val="1"/>
                <w:bCs w:val="1"/>
              </w:rPr>
              <w:t>M2 CONSTRUIDOS</w:t>
            </w:r>
          </w:p>
        </w:tc>
        <w:tc>
          <w:tcPr>
            <w:tcW w:w="3884" w:type="dxa"/>
            <w:gridSpan w:val="2"/>
            <w:shd w:val="clear" w:color="auto" w:fill="auto"/>
            <w:tcMar/>
          </w:tcPr>
          <w:p w:rsidRPr="008E4C3C" w:rsidR="00937212" w:rsidP="002A7BF1" w:rsidRDefault="00937212" w14:paraId="73BBA4CB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  <w:tcMar/>
          </w:tcPr>
          <w:p w:rsidRPr="008E4C3C" w:rsidR="00937212" w:rsidP="002A7BF1" w:rsidRDefault="00937212" w14:paraId="00ADF204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:rsidRPr="008E4C3C" w:rsidR="006A4276" w:rsidP="002A7BF1" w:rsidRDefault="006A4276" w14:paraId="204E5A25" w14:textId="77777777">
      <w:pPr>
        <w:spacing w:line="276" w:lineRule="auto"/>
        <w:rPr>
          <w:rFonts w:cs="Arial"/>
          <w:b/>
        </w:rPr>
      </w:pPr>
    </w:p>
    <w:p w:rsidRPr="008E4C3C" w:rsidR="008B0050" w:rsidP="002A7BF1" w:rsidRDefault="00E10648" w14:paraId="028829B7" w14:textId="77777777">
      <w:pPr>
        <w:spacing w:line="276" w:lineRule="auto"/>
        <w:rPr>
          <w:rFonts w:cs="Arial"/>
          <w:b/>
          <w:sz w:val="24"/>
          <w:szCs w:val="24"/>
        </w:rPr>
      </w:pPr>
      <w:bookmarkStart w:name="_Toc493071494" w:id="3"/>
      <w:r w:rsidRPr="008E4C3C">
        <w:rPr>
          <w:rFonts w:cs="Arial"/>
          <w:b/>
          <w:sz w:val="24"/>
          <w:szCs w:val="24"/>
        </w:rPr>
        <w:t>PLANILLA DE M2 HABITABLES</w:t>
      </w:r>
      <w:bookmarkEnd w:id="3"/>
    </w:p>
    <w:p w:rsidRPr="008E4C3C" w:rsidR="00E10648" w:rsidP="002A7BF1" w:rsidRDefault="00E10648" w14:paraId="04A09E4F" w14:textId="77777777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40"/>
        <w:gridCol w:w="937"/>
        <w:gridCol w:w="2977"/>
        <w:gridCol w:w="992"/>
        <w:gridCol w:w="3828"/>
      </w:tblGrid>
      <w:tr w:rsidRPr="008E4C3C" w:rsidR="00937212" w:rsidTr="3978D81B" w14:paraId="45871B9E" w14:textId="77777777">
        <w:trPr>
          <w:trHeight w:val="801"/>
        </w:trPr>
        <w:tc>
          <w:tcPr>
            <w:tcW w:w="2040" w:type="dxa"/>
            <w:vMerge w:val="restart"/>
            <w:shd w:val="clear" w:color="auto" w:fill="auto"/>
            <w:tcMar/>
          </w:tcPr>
          <w:p w:rsidRPr="008E4C3C" w:rsidR="00937212" w:rsidP="00BA7A7D" w:rsidRDefault="00937212" w14:paraId="4E0209EB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3F43541D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3914" w:type="dxa"/>
            <w:gridSpan w:val="2"/>
            <w:shd w:val="clear" w:color="auto" w:fill="auto"/>
            <w:tcMar/>
          </w:tcPr>
          <w:p w:rsidR="00937212" w:rsidP="00BA7A7D" w:rsidRDefault="00937212" w14:paraId="14FEAAEA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3978D81B" w:rsidRDefault="00937212" w14:paraId="08EF8656" w14:textId="5DB00B93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  <w:r w:rsidRPr="3978D81B" w:rsidR="328041E6">
              <w:rPr>
                <w:rFonts w:cs="Arial"/>
                <w:b w:val="1"/>
                <w:bCs w:val="1"/>
              </w:rPr>
              <w:t xml:space="preserve">1 </w:t>
            </w:r>
            <w:r w:rsidRPr="3978D81B" w:rsidR="503C4EB1">
              <w:rPr>
                <w:rFonts w:cs="Arial"/>
                <w:b w:val="1"/>
                <w:bCs w:val="1"/>
              </w:rPr>
              <w:t>DORMITORIO</w:t>
            </w:r>
          </w:p>
        </w:tc>
        <w:tc>
          <w:tcPr>
            <w:tcW w:w="4820" w:type="dxa"/>
            <w:gridSpan w:val="2"/>
            <w:tcMar/>
          </w:tcPr>
          <w:p w:rsidR="00937212" w:rsidP="00BA7A7D" w:rsidRDefault="00937212" w14:paraId="680154FA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3978D81B" w:rsidRDefault="00937212" w14:paraId="1625DC74" w14:textId="01B8B9BC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  <w:r w:rsidRPr="3978D81B" w:rsidR="430808B6">
              <w:rPr>
                <w:rFonts w:cs="Arial"/>
                <w:b w:val="1"/>
                <w:bCs w:val="1"/>
              </w:rPr>
              <w:t xml:space="preserve">2 </w:t>
            </w:r>
            <w:r w:rsidRPr="3978D81B" w:rsidR="503C4EB1">
              <w:rPr>
                <w:rFonts w:cs="Arial"/>
                <w:b w:val="1"/>
                <w:bCs w:val="1"/>
              </w:rPr>
              <w:t>DORMITORIOS</w:t>
            </w:r>
          </w:p>
        </w:tc>
      </w:tr>
      <w:tr w:rsidRPr="008E4C3C" w:rsidR="00937212" w:rsidTr="3978D81B" w14:paraId="11F593C7" w14:textId="77777777">
        <w:trPr>
          <w:trHeight w:val="781"/>
        </w:trPr>
        <w:tc>
          <w:tcPr>
            <w:tcW w:w="2040" w:type="dxa"/>
            <w:vMerge/>
            <w:tcMar/>
          </w:tcPr>
          <w:p w:rsidRPr="008E4C3C" w:rsidR="00937212" w:rsidP="00BA7A7D" w:rsidRDefault="00937212" w14:paraId="6B3B4F31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5D59FFFD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60BE6A0B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03F71FBC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3A892CD0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  <w:tcMar/>
          </w:tcPr>
          <w:p w:rsidR="00937212" w:rsidP="00BA7A7D" w:rsidRDefault="00937212" w14:paraId="3B890646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12C275B0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  <w:tcMar/>
          </w:tcPr>
          <w:p w:rsidR="00937212" w:rsidP="00BA7A7D" w:rsidRDefault="00937212" w14:paraId="492994A3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:rsidRPr="008E4C3C" w:rsidR="00937212" w:rsidP="00BA7A7D" w:rsidRDefault="00937212" w14:paraId="5B3817CA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Pr="008E4C3C" w:rsidR="00937212" w:rsidTr="3978D81B" w14:paraId="3E5B3C7B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1532E248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5C1FA558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4516FBDB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1DC8E710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3F5516DF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7E6BE267" w14:textId="77777777">
        <w:trPr>
          <w:trHeight w:val="334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4D2C21DC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311BD355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138738A0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4594164F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5D28B9C7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6CF61E6E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0BD984D4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32C972C9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75456494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023080A0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19C31B2C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44661323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38FA62B0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78A8D62C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002D46D5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6402FBC5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61819CB7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00C515E9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1AF90CD2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5F6D855E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07A24004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767E9D43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7263FBF0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042F7503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23E63887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52136551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4D22A456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4507598C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460335B0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3978D81B" w14:paraId="0B7CD4D4" w14:textId="77777777">
        <w:trPr>
          <w:trHeight w:val="636"/>
        </w:trPr>
        <w:tc>
          <w:tcPr>
            <w:tcW w:w="2040" w:type="dxa"/>
            <w:shd w:val="clear" w:color="auto" w:fill="auto"/>
            <w:tcMar/>
          </w:tcPr>
          <w:p w:rsidRPr="008E4C3C" w:rsidR="00937212" w:rsidP="3067BE15" w:rsidRDefault="00937212" w14:paraId="2BA89FED" w14:textId="75866360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067BE15" w:rsidR="67178A0F">
              <w:rPr>
                <w:rFonts w:cs="Arial"/>
                <w:b w:val="1"/>
                <w:bCs w:val="1"/>
              </w:rPr>
              <w:t>TOTAL,</w:t>
            </w:r>
            <w:r w:rsidRPr="3067BE15" w:rsidR="6FC2DFCC">
              <w:rPr>
                <w:rFonts w:cs="Arial"/>
                <w:b w:val="1"/>
                <w:bCs w:val="1"/>
              </w:rPr>
              <w:t xml:space="preserve"> M2 CONSTRUIDOS</w:t>
            </w:r>
          </w:p>
        </w:tc>
        <w:tc>
          <w:tcPr>
            <w:tcW w:w="3914" w:type="dxa"/>
            <w:gridSpan w:val="2"/>
            <w:shd w:val="clear" w:color="auto" w:fill="auto"/>
            <w:tcMar/>
          </w:tcPr>
          <w:p w:rsidRPr="008E4C3C" w:rsidR="00937212" w:rsidP="00BA7A7D" w:rsidRDefault="00937212" w14:paraId="7F0C0489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  <w:tcMar/>
          </w:tcPr>
          <w:p w:rsidRPr="008E4C3C" w:rsidR="00937212" w:rsidP="00BA7A7D" w:rsidRDefault="00937212" w14:paraId="0B16F9E1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:rsidR="00E10648" w:rsidP="007839D6" w:rsidRDefault="00E10648" w14:paraId="0F1FE350" w14:textId="2C081C4C">
      <w:pPr>
        <w:spacing w:line="276" w:lineRule="auto"/>
        <w:rPr>
          <w:rFonts w:cs="Arial"/>
          <w:b/>
        </w:rPr>
      </w:pPr>
    </w:p>
    <w:p w:rsidR="007839D6" w:rsidP="3978D81B" w:rsidRDefault="007839D6" w14:paraId="693053FC" w14:textId="6BC731ED">
      <w:pPr>
        <w:spacing w:line="276" w:lineRule="auto"/>
        <w:rPr>
          <w:rFonts w:cs="Arial"/>
          <w:b w:val="1"/>
          <w:bCs w:val="1"/>
        </w:rPr>
      </w:pPr>
    </w:p>
    <w:p w:rsidR="007839D6" w:rsidP="3978D81B" w:rsidRDefault="007839D6" w14:paraId="18A54FF2" w14:textId="0F2CEA6D">
      <w:pPr>
        <w:spacing w:line="276" w:lineRule="auto"/>
        <w:rPr>
          <w:rFonts w:cs="Arial"/>
          <w:b w:val="1"/>
          <w:bCs w:val="1"/>
        </w:rPr>
      </w:pPr>
    </w:p>
    <w:p w:rsidR="007839D6" w:rsidP="3978D81B" w:rsidRDefault="007839D6" w14:paraId="511A5B91" w14:textId="17F792FB">
      <w:pPr>
        <w:spacing w:line="276" w:lineRule="auto"/>
        <w:rPr>
          <w:rFonts w:cs="Arial"/>
          <w:b w:val="1"/>
          <w:bCs w:val="1"/>
        </w:rPr>
      </w:pPr>
    </w:p>
    <w:p w:rsidR="007839D6" w:rsidP="3978D81B" w:rsidRDefault="007839D6" w14:paraId="2373F624" w14:textId="4EBA001C">
      <w:pPr>
        <w:spacing w:line="276" w:lineRule="auto"/>
        <w:rPr>
          <w:rFonts w:cs="Arial"/>
          <w:b w:val="1"/>
          <w:bCs w:val="1"/>
        </w:rPr>
      </w:pPr>
    </w:p>
    <w:p w:rsidR="007839D6" w:rsidP="3978D81B" w:rsidRDefault="007839D6" w14:paraId="088FDCE4" w14:textId="4E5E51E7">
      <w:pPr>
        <w:spacing w:line="276" w:lineRule="auto"/>
        <w:rPr>
          <w:rFonts w:cs="Arial"/>
          <w:b w:val="1"/>
          <w:bCs w:val="1"/>
        </w:rPr>
      </w:pPr>
    </w:p>
    <w:p w:rsidR="007839D6" w:rsidP="3978D81B" w:rsidRDefault="007839D6" w14:paraId="35D972C8" w14:textId="144E7C1D">
      <w:pPr>
        <w:spacing w:line="276" w:lineRule="auto"/>
        <w:rPr>
          <w:rFonts w:cs="Arial"/>
          <w:b w:val="1"/>
          <w:bCs w:val="1"/>
        </w:rPr>
      </w:pPr>
    </w:p>
    <w:p w:rsidR="007839D6" w:rsidP="3978D81B" w:rsidRDefault="007839D6" w14:paraId="67F2E21B" w14:textId="77777777">
      <w:pPr>
        <w:spacing w:line="276" w:lineRule="auto"/>
        <w:rPr>
          <w:rFonts w:cs="Arial"/>
          <w:b w:val="1"/>
          <w:bCs w:val="1"/>
        </w:rPr>
      </w:pPr>
      <w:r w:rsidRPr="3978D81B" w:rsidR="3A4F25CF">
        <w:rPr>
          <w:rFonts w:cs="Arial"/>
          <w:b w:val="1"/>
          <w:bCs w:val="1"/>
        </w:rPr>
        <w:t>PLANILLA DE M2 CONSTRUIDOS</w:t>
      </w:r>
    </w:p>
    <w:p w:rsidR="007839D6" w:rsidP="3978D81B" w:rsidRDefault="007839D6" w14:paraId="2204386D" w14:textId="77777777">
      <w:pPr>
        <w:spacing w:line="276" w:lineRule="auto"/>
        <w:rPr>
          <w:rFonts w:cs="Arial"/>
          <w:b w:val="1"/>
          <w:bCs w:val="1"/>
        </w:rPr>
      </w:pPr>
    </w:p>
    <w:tbl>
      <w:tblPr>
        <w:tblW w:w="0" w:type="auto"/>
        <w:tblInd w:w="-147" w:type="dxa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2070"/>
        <w:gridCol w:w="907"/>
        <w:gridCol w:w="2977"/>
        <w:gridCol w:w="992"/>
        <w:gridCol w:w="3828"/>
      </w:tblGrid>
      <w:tr w:rsidR="3978D81B" w:rsidTr="3978D81B" w14:paraId="15BB142C">
        <w:trPr>
          <w:trHeight w:val="801"/>
        </w:trPr>
        <w:tc>
          <w:tcPr>
            <w:tcW w:w="2070" w:type="dxa"/>
            <w:vMerge w:val="restart"/>
            <w:shd w:val="clear" w:color="auto" w:fill="auto"/>
            <w:tcMar/>
          </w:tcPr>
          <w:p w:rsidR="3978D81B" w:rsidP="3978D81B" w:rsidRDefault="3978D81B" w14:paraId="7E347200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3B949361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TIPOLOGIA</w:t>
            </w:r>
          </w:p>
        </w:tc>
        <w:tc>
          <w:tcPr>
            <w:tcW w:w="3884" w:type="dxa"/>
            <w:gridSpan w:val="2"/>
            <w:shd w:val="clear" w:color="auto" w:fill="auto"/>
            <w:tcMar/>
          </w:tcPr>
          <w:p w:rsidR="3978D81B" w:rsidP="3978D81B" w:rsidRDefault="3978D81B" w14:paraId="64808543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00859A16" w:rsidP="3978D81B" w:rsidRDefault="00859A16" w14:paraId="6CCBCAE9" w14:textId="507077E2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cs="Arial"/>
                <w:b w:val="1"/>
                <w:bCs w:val="1"/>
              </w:rPr>
            </w:pPr>
            <w:r w:rsidRPr="3978D81B" w:rsidR="00859A16">
              <w:rPr>
                <w:rFonts w:cs="Arial"/>
                <w:b w:val="1"/>
                <w:bCs w:val="1"/>
              </w:rPr>
              <w:t>3</w:t>
            </w:r>
            <w:r w:rsidRPr="3978D81B" w:rsidR="3978D81B">
              <w:rPr>
                <w:rFonts w:cs="Arial"/>
                <w:b w:val="1"/>
                <w:bCs w:val="1"/>
              </w:rPr>
              <w:t xml:space="preserve"> DORMITORIOS</w:t>
            </w:r>
          </w:p>
        </w:tc>
        <w:tc>
          <w:tcPr>
            <w:tcW w:w="4820" w:type="dxa"/>
            <w:gridSpan w:val="2"/>
            <w:tcMar/>
          </w:tcPr>
          <w:p w:rsidR="3978D81B" w:rsidP="3978D81B" w:rsidRDefault="3978D81B" w14:paraId="534FE924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76BB4512" w:rsidP="3978D81B" w:rsidRDefault="76BB4512" w14:paraId="64595101" w14:textId="6B58E51F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  <w:r w:rsidRPr="3978D81B" w:rsidR="76BB4512">
              <w:rPr>
                <w:rFonts w:cs="Arial"/>
                <w:b w:val="1"/>
                <w:bCs w:val="1"/>
              </w:rPr>
              <w:t>4</w:t>
            </w:r>
            <w:r w:rsidRPr="3978D81B" w:rsidR="3978D81B">
              <w:rPr>
                <w:rFonts w:cs="Arial"/>
                <w:b w:val="1"/>
                <w:bCs w:val="1"/>
              </w:rPr>
              <w:t xml:space="preserve"> DORMITORIOS</w:t>
            </w:r>
          </w:p>
        </w:tc>
      </w:tr>
      <w:tr w:rsidR="3978D81B" w:rsidTr="3978D81B" w14:paraId="00F3E6A9">
        <w:trPr>
          <w:trHeight w:val="781"/>
        </w:trPr>
        <w:tc>
          <w:tcPr>
            <w:tcW w:w="2070" w:type="dxa"/>
            <w:vMerge/>
            <w:tcMar/>
          </w:tcPr>
          <w:p w14:paraId="7BCF57CA"/>
        </w:tc>
        <w:tc>
          <w:tcPr>
            <w:tcW w:w="907" w:type="dxa"/>
            <w:shd w:val="clear" w:color="auto" w:fill="auto"/>
            <w:tcMar/>
          </w:tcPr>
          <w:p w:rsidR="3978D81B" w:rsidP="3978D81B" w:rsidRDefault="3978D81B" w14:paraId="0FD7827E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5CA27056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CANT</w:t>
            </w: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1DB98AA7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31DB0FBE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M2 CONST/VIV</w:t>
            </w:r>
          </w:p>
        </w:tc>
        <w:tc>
          <w:tcPr>
            <w:tcW w:w="992" w:type="dxa"/>
            <w:tcMar/>
          </w:tcPr>
          <w:p w:rsidR="3978D81B" w:rsidP="3978D81B" w:rsidRDefault="3978D81B" w14:paraId="281D9EA2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4A8B8318" w14:textId="247A2EBB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CANT</w:t>
            </w:r>
          </w:p>
        </w:tc>
        <w:tc>
          <w:tcPr>
            <w:tcW w:w="3828" w:type="dxa"/>
            <w:tcMar/>
          </w:tcPr>
          <w:p w:rsidR="3978D81B" w:rsidP="3978D81B" w:rsidRDefault="3978D81B" w14:paraId="5FA4B713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7ADEA291" w14:textId="12A7B307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M2 CONST/VIV</w:t>
            </w:r>
          </w:p>
        </w:tc>
      </w:tr>
      <w:tr w:rsidR="3978D81B" w:rsidTr="3978D81B" w14:paraId="21F39E3D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="3978D81B" w:rsidP="3978D81B" w:rsidRDefault="3978D81B" w14:paraId="5A89B5BD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A</w:t>
            </w:r>
          </w:p>
        </w:tc>
        <w:tc>
          <w:tcPr>
            <w:tcW w:w="907" w:type="dxa"/>
            <w:shd w:val="clear" w:color="auto" w:fill="auto"/>
            <w:tcMar/>
          </w:tcPr>
          <w:p w:rsidR="3978D81B" w:rsidP="3978D81B" w:rsidRDefault="3978D81B" w14:paraId="6179BD81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6AE1F21A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69AE72C9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797435A1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5EB8B83D">
        <w:trPr>
          <w:trHeight w:val="334"/>
        </w:trPr>
        <w:tc>
          <w:tcPr>
            <w:tcW w:w="2070" w:type="dxa"/>
            <w:shd w:val="clear" w:color="auto" w:fill="auto"/>
            <w:tcMar/>
          </w:tcPr>
          <w:p w:rsidR="3978D81B" w:rsidP="3978D81B" w:rsidRDefault="3978D81B" w14:paraId="115220E8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B</w:t>
            </w:r>
          </w:p>
        </w:tc>
        <w:tc>
          <w:tcPr>
            <w:tcW w:w="907" w:type="dxa"/>
            <w:shd w:val="clear" w:color="auto" w:fill="auto"/>
            <w:tcMar/>
          </w:tcPr>
          <w:p w:rsidR="3978D81B" w:rsidP="3978D81B" w:rsidRDefault="3978D81B" w14:paraId="2C5D3255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6649FABC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292C1768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6BE67F02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13939E8A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="3978D81B" w:rsidP="3978D81B" w:rsidRDefault="3978D81B" w14:paraId="73C6BFBB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C</w:t>
            </w:r>
          </w:p>
        </w:tc>
        <w:tc>
          <w:tcPr>
            <w:tcW w:w="907" w:type="dxa"/>
            <w:shd w:val="clear" w:color="auto" w:fill="auto"/>
            <w:tcMar/>
          </w:tcPr>
          <w:p w:rsidR="3978D81B" w:rsidP="3978D81B" w:rsidRDefault="3978D81B" w14:paraId="4C8D656F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1E9BDF97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2C20FFD9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098F2C52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024F6E7C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="3978D81B" w:rsidP="3978D81B" w:rsidRDefault="3978D81B" w14:paraId="23B719C6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D</w:t>
            </w:r>
          </w:p>
        </w:tc>
        <w:tc>
          <w:tcPr>
            <w:tcW w:w="907" w:type="dxa"/>
            <w:shd w:val="clear" w:color="auto" w:fill="auto"/>
            <w:tcMar/>
          </w:tcPr>
          <w:p w:rsidR="3978D81B" w:rsidP="3978D81B" w:rsidRDefault="3978D81B" w14:paraId="4B26E48B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43A038BC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2BF6275D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52B26BD8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1FC5C199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="3978D81B" w:rsidP="3978D81B" w:rsidRDefault="3978D81B" w14:paraId="4EF7DF72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E</w:t>
            </w:r>
          </w:p>
        </w:tc>
        <w:tc>
          <w:tcPr>
            <w:tcW w:w="907" w:type="dxa"/>
            <w:shd w:val="clear" w:color="auto" w:fill="auto"/>
            <w:tcMar/>
          </w:tcPr>
          <w:p w:rsidR="3978D81B" w:rsidP="3978D81B" w:rsidRDefault="3978D81B" w14:paraId="5BD4600C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0E24D2CF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54D699E1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5208B9BA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5794D71A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="3978D81B" w:rsidP="3978D81B" w:rsidRDefault="3978D81B" w14:paraId="3D2A6C44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F</w:t>
            </w:r>
          </w:p>
        </w:tc>
        <w:tc>
          <w:tcPr>
            <w:tcW w:w="907" w:type="dxa"/>
            <w:shd w:val="clear" w:color="auto" w:fill="auto"/>
            <w:tcMar/>
          </w:tcPr>
          <w:p w:rsidR="3978D81B" w:rsidP="3978D81B" w:rsidRDefault="3978D81B" w14:paraId="709B4B50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08FE6472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4C2BAE97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1A7F7F6B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55711261">
        <w:trPr>
          <w:trHeight w:val="636"/>
        </w:trPr>
        <w:tc>
          <w:tcPr>
            <w:tcW w:w="2070" w:type="dxa"/>
            <w:shd w:val="clear" w:color="auto" w:fill="auto"/>
            <w:tcMar/>
          </w:tcPr>
          <w:p w:rsidR="3978D81B" w:rsidP="3978D81B" w:rsidRDefault="3978D81B" w14:paraId="3E97FDEA" w14:textId="07F37D87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TOTAL,</w:t>
            </w:r>
            <w:r w:rsidRPr="3978D81B" w:rsidR="3978D81B">
              <w:rPr>
                <w:rFonts w:cs="Arial"/>
                <w:b w:val="1"/>
                <w:bCs w:val="1"/>
              </w:rPr>
              <w:t xml:space="preserve"> </w:t>
            </w:r>
            <w:r w:rsidRPr="3978D81B" w:rsidR="3978D81B">
              <w:rPr>
                <w:rFonts w:cs="Arial"/>
                <w:b w:val="1"/>
                <w:bCs w:val="1"/>
              </w:rPr>
              <w:t>M2 CONSTRUIDOS</w:t>
            </w:r>
          </w:p>
        </w:tc>
        <w:tc>
          <w:tcPr>
            <w:tcW w:w="3884" w:type="dxa"/>
            <w:gridSpan w:val="2"/>
            <w:shd w:val="clear" w:color="auto" w:fill="auto"/>
            <w:tcMar/>
          </w:tcPr>
          <w:p w:rsidR="3978D81B" w:rsidP="3978D81B" w:rsidRDefault="3978D81B" w14:paraId="4713EFDC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4820" w:type="dxa"/>
            <w:gridSpan w:val="2"/>
            <w:tcMar/>
          </w:tcPr>
          <w:p w:rsidR="3978D81B" w:rsidP="3978D81B" w:rsidRDefault="3978D81B" w14:paraId="159A5700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</w:tbl>
    <w:p w:rsidR="007839D6" w:rsidP="3978D81B" w:rsidRDefault="007839D6" w14:paraId="2E473841" w14:textId="77777777">
      <w:pPr>
        <w:spacing w:line="276" w:lineRule="auto"/>
        <w:rPr>
          <w:rFonts w:cs="Arial"/>
          <w:b w:val="1"/>
          <w:bCs w:val="1"/>
        </w:rPr>
      </w:pPr>
    </w:p>
    <w:p w:rsidR="007839D6" w:rsidP="3978D81B" w:rsidRDefault="007839D6" w14:paraId="505D35AF" w14:textId="77777777">
      <w:pPr>
        <w:spacing w:line="276" w:lineRule="auto"/>
        <w:rPr>
          <w:rFonts w:cs="Arial"/>
          <w:b w:val="1"/>
          <w:bCs w:val="1"/>
          <w:sz w:val="24"/>
          <w:szCs w:val="24"/>
        </w:rPr>
      </w:pPr>
      <w:r w:rsidRPr="3978D81B" w:rsidR="3A4F25CF">
        <w:rPr>
          <w:rFonts w:cs="Arial"/>
          <w:b w:val="1"/>
          <w:bCs w:val="1"/>
          <w:sz w:val="24"/>
          <w:szCs w:val="24"/>
        </w:rPr>
        <w:t>PLANILLA DE M2 HABITABLES</w:t>
      </w:r>
    </w:p>
    <w:p w:rsidR="007839D6" w:rsidP="3978D81B" w:rsidRDefault="007839D6" w14:paraId="31F044B3" w14:textId="77777777">
      <w:pPr>
        <w:spacing w:line="276" w:lineRule="auto"/>
        <w:rPr>
          <w:rFonts w:cs="Arial"/>
          <w:b w:val="1"/>
          <w:bCs w:val="1"/>
        </w:rPr>
      </w:pPr>
    </w:p>
    <w:tbl>
      <w:tblPr>
        <w:tblW w:w="0" w:type="auto"/>
        <w:tblInd w:w="-147" w:type="dxa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2040"/>
        <w:gridCol w:w="937"/>
        <w:gridCol w:w="2977"/>
        <w:gridCol w:w="992"/>
        <w:gridCol w:w="3828"/>
      </w:tblGrid>
      <w:tr w:rsidR="3978D81B" w:rsidTr="3978D81B" w14:paraId="1EED5767">
        <w:trPr>
          <w:trHeight w:val="801"/>
        </w:trPr>
        <w:tc>
          <w:tcPr>
            <w:tcW w:w="2040" w:type="dxa"/>
            <w:vMerge w:val="restart"/>
            <w:shd w:val="clear" w:color="auto" w:fill="auto"/>
            <w:tcMar/>
          </w:tcPr>
          <w:p w:rsidR="3978D81B" w:rsidP="3978D81B" w:rsidRDefault="3978D81B" w14:paraId="79FD9286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294663F6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TIPOLOGIA</w:t>
            </w:r>
          </w:p>
        </w:tc>
        <w:tc>
          <w:tcPr>
            <w:tcW w:w="3914" w:type="dxa"/>
            <w:gridSpan w:val="2"/>
            <w:shd w:val="clear" w:color="auto" w:fill="auto"/>
            <w:tcMar/>
          </w:tcPr>
          <w:p w:rsidR="3978D81B" w:rsidP="3978D81B" w:rsidRDefault="3978D81B" w14:paraId="0ECDD639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0A307797" w:rsidP="3978D81B" w:rsidRDefault="0A307797" w14:paraId="1137A017" w14:textId="639A24D5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cs="Arial"/>
                <w:b w:val="1"/>
                <w:bCs w:val="1"/>
              </w:rPr>
            </w:pPr>
            <w:r w:rsidRPr="3978D81B" w:rsidR="0A307797">
              <w:rPr>
                <w:rFonts w:cs="Arial"/>
                <w:b w:val="1"/>
                <w:bCs w:val="1"/>
              </w:rPr>
              <w:t>3</w:t>
            </w:r>
            <w:r w:rsidRPr="3978D81B" w:rsidR="3978D81B">
              <w:rPr>
                <w:rFonts w:cs="Arial"/>
                <w:b w:val="1"/>
                <w:bCs w:val="1"/>
              </w:rPr>
              <w:t xml:space="preserve"> DORMITORIOS</w:t>
            </w:r>
          </w:p>
        </w:tc>
        <w:tc>
          <w:tcPr>
            <w:tcW w:w="4820" w:type="dxa"/>
            <w:gridSpan w:val="2"/>
            <w:tcMar/>
          </w:tcPr>
          <w:p w:rsidR="3978D81B" w:rsidP="3978D81B" w:rsidRDefault="3978D81B" w14:paraId="3AE79651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06FE9438" w:rsidP="3978D81B" w:rsidRDefault="06FE9438" w14:paraId="046F2A1C" w14:textId="411E29D0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cs="Arial"/>
                <w:b w:val="1"/>
                <w:bCs w:val="1"/>
              </w:rPr>
            </w:pPr>
            <w:r w:rsidRPr="3978D81B" w:rsidR="06FE9438">
              <w:rPr>
                <w:rFonts w:cs="Arial"/>
                <w:b w:val="1"/>
                <w:bCs w:val="1"/>
              </w:rPr>
              <w:t>4</w:t>
            </w:r>
            <w:r w:rsidRPr="3978D81B" w:rsidR="3978D81B">
              <w:rPr>
                <w:rFonts w:cs="Arial"/>
                <w:b w:val="1"/>
                <w:bCs w:val="1"/>
              </w:rPr>
              <w:t xml:space="preserve"> DORMITORIOS</w:t>
            </w:r>
          </w:p>
        </w:tc>
      </w:tr>
      <w:tr w:rsidR="3978D81B" w:rsidTr="3978D81B" w14:paraId="19F806F2">
        <w:trPr>
          <w:trHeight w:val="781"/>
        </w:trPr>
        <w:tc>
          <w:tcPr>
            <w:tcW w:w="2040" w:type="dxa"/>
            <w:vMerge/>
            <w:tcMar/>
          </w:tcPr>
          <w:p w14:paraId="0732B15A"/>
        </w:tc>
        <w:tc>
          <w:tcPr>
            <w:tcW w:w="937" w:type="dxa"/>
            <w:shd w:val="clear" w:color="auto" w:fill="auto"/>
            <w:tcMar/>
          </w:tcPr>
          <w:p w:rsidR="3978D81B" w:rsidP="3978D81B" w:rsidRDefault="3978D81B" w14:paraId="784BF06B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10B5C403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CANT</w:t>
            </w: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4186DD07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77492BE1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M2 CONST/VIV</w:t>
            </w:r>
          </w:p>
        </w:tc>
        <w:tc>
          <w:tcPr>
            <w:tcW w:w="992" w:type="dxa"/>
            <w:tcMar/>
          </w:tcPr>
          <w:p w:rsidR="3978D81B" w:rsidP="3978D81B" w:rsidRDefault="3978D81B" w14:paraId="5865E1FA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6CDDCBA2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CANT</w:t>
            </w:r>
          </w:p>
        </w:tc>
        <w:tc>
          <w:tcPr>
            <w:tcW w:w="3828" w:type="dxa"/>
            <w:tcMar/>
          </w:tcPr>
          <w:p w:rsidR="3978D81B" w:rsidP="3978D81B" w:rsidRDefault="3978D81B" w14:paraId="490587B4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</w:p>
          <w:p w:rsidR="3978D81B" w:rsidP="3978D81B" w:rsidRDefault="3978D81B" w14:paraId="273D0975">
            <w:pPr>
              <w:spacing w:line="276" w:lineRule="auto"/>
              <w:jc w:val="center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M2 CONST/VIV</w:t>
            </w:r>
          </w:p>
        </w:tc>
      </w:tr>
      <w:tr w:rsidR="3978D81B" w:rsidTr="3978D81B" w14:paraId="13B3315A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="3978D81B" w:rsidP="3978D81B" w:rsidRDefault="3978D81B" w14:paraId="08399531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A</w:t>
            </w:r>
          </w:p>
        </w:tc>
        <w:tc>
          <w:tcPr>
            <w:tcW w:w="937" w:type="dxa"/>
            <w:shd w:val="clear" w:color="auto" w:fill="auto"/>
            <w:tcMar/>
          </w:tcPr>
          <w:p w:rsidR="3978D81B" w:rsidP="3978D81B" w:rsidRDefault="3978D81B" w14:paraId="7CF1412E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54237E98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35BE3595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71CF46AF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54CCD106">
        <w:trPr>
          <w:trHeight w:val="334"/>
        </w:trPr>
        <w:tc>
          <w:tcPr>
            <w:tcW w:w="2040" w:type="dxa"/>
            <w:shd w:val="clear" w:color="auto" w:fill="auto"/>
            <w:tcMar/>
          </w:tcPr>
          <w:p w:rsidR="3978D81B" w:rsidP="3978D81B" w:rsidRDefault="3978D81B" w14:paraId="58FF251E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B</w:t>
            </w:r>
          </w:p>
        </w:tc>
        <w:tc>
          <w:tcPr>
            <w:tcW w:w="937" w:type="dxa"/>
            <w:shd w:val="clear" w:color="auto" w:fill="auto"/>
            <w:tcMar/>
          </w:tcPr>
          <w:p w:rsidR="3978D81B" w:rsidP="3978D81B" w:rsidRDefault="3978D81B" w14:paraId="66318B3E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3FDB84B2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71890B1D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3444DCE0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01A2F34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="3978D81B" w:rsidP="3978D81B" w:rsidRDefault="3978D81B" w14:paraId="4B3DF88C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C</w:t>
            </w:r>
          </w:p>
        </w:tc>
        <w:tc>
          <w:tcPr>
            <w:tcW w:w="937" w:type="dxa"/>
            <w:shd w:val="clear" w:color="auto" w:fill="auto"/>
            <w:tcMar/>
          </w:tcPr>
          <w:p w:rsidR="3978D81B" w:rsidP="3978D81B" w:rsidRDefault="3978D81B" w14:paraId="714A42CE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652F02CD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4D68816B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4BF04CE8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1CF0A1B2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="3978D81B" w:rsidP="3978D81B" w:rsidRDefault="3978D81B" w14:paraId="3B28F3FA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D</w:t>
            </w:r>
          </w:p>
        </w:tc>
        <w:tc>
          <w:tcPr>
            <w:tcW w:w="937" w:type="dxa"/>
            <w:shd w:val="clear" w:color="auto" w:fill="auto"/>
            <w:tcMar/>
          </w:tcPr>
          <w:p w:rsidR="3978D81B" w:rsidP="3978D81B" w:rsidRDefault="3978D81B" w14:paraId="3AD34C3F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116F67A1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53714447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576713F7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3A232B33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="3978D81B" w:rsidP="3978D81B" w:rsidRDefault="3978D81B" w14:paraId="19E479DE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E</w:t>
            </w:r>
          </w:p>
        </w:tc>
        <w:tc>
          <w:tcPr>
            <w:tcW w:w="937" w:type="dxa"/>
            <w:shd w:val="clear" w:color="auto" w:fill="auto"/>
            <w:tcMar/>
          </w:tcPr>
          <w:p w:rsidR="3978D81B" w:rsidP="3978D81B" w:rsidRDefault="3978D81B" w14:paraId="44F8231D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72818448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4A079285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475C9AF5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4C22002B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="3978D81B" w:rsidP="3978D81B" w:rsidRDefault="3978D81B" w14:paraId="36716A6A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F</w:t>
            </w:r>
          </w:p>
        </w:tc>
        <w:tc>
          <w:tcPr>
            <w:tcW w:w="937" w:type="dxa"/>
            <w:shd w:val="clear" w:color="auto" w:fill="auto"/>
            <w:tcMar/>
          </w:tcPr>
          <w:p w:rsidR="3978D81B" w:rsidP="3978D81B" w:rsidRDefault="3978D81B" w14:paraId="46B106F5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="3978D81B" w:rsidP="3978D81B" w:rsidRDefault="3978D81B" w14:paraId="79614C16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992" w:type="dxa"/>
            <w:tcMar/>
          </w:tcPr>
          <w:p w:rsidR="3978D81B" w:rsidP="3978D81B" w:rsidRDefault="3978D81B" w14:paraId="1D3BB69F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3828" w:type="dxa"/>
            <w:tcMar/>
          </w:tcPr>
          <w:p w:rsidR="3978D81B" w:rsidP="3978D81B" w:rsidRDefault="3978D81B" w14:paraId="01AB3E11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  <w:tr w:rsidR="3978D81B" w:rsidTr="3978D81B" w14:paraId="2FB5FF46">
        <w:trPr>
          <w:trHeight w:val="636"/>
        </w:trPr>
        <w:tc>
          <w:tcPr>
            <w:tcW w:w="2040" w:type="dxa"/>
            <w:shd w:val="clear" w:color="auto" w:fill="auto"/>
            <w:tcMar/>
          </w:tcPr>
          <w:p w:rsidR="3978D81B" w:rsidP="3978D81B" w:rsidRDefault="3978D81B" w14:paraId="4F528FFA" w14:textId="75866360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3978D81B" w:rsidR="3978D81B">
              <w:rPr>
                <w:rFonts w:cs="Arial"/>
                <w:b w:val="1"/>
                <w:bCs w:val="1"/>
              </w:rPr>
              <w:t>TOTAL,</w:t>
            </w:r>
            <w:r w:rsidRPr="3978D81B" w:rsidR="3978D81B">
              <w:rPr>
                <w:rFonts w:cs="Arial"/>
                <w:b w:val="1"/>
                <w:bCs w:val="1"/>
              </w:rPr>
              <w:t xml:space="preserve"> M2 CONSTRUIDOS</w:t>
            </w:r>
          </w:p>
        </w:tc>
        <w:tc>
          <w:tcPr>
            <w:tcW w:w="3914" w:type="dxa"/>
            <w:gridSpan w:val="2"/>
            <w:shd w:val="clear" w:color="auto" w:fill="auto"/>
            <w:tcMar/>
          </w:tcPr>
          <w:p w:rsidR="3978D81B" w:rsidP="3978D81B" w:rsidRDefault="3978D81B" w14:paraId="71C5D678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  <w:tc>
          <w:tcPr>
            <w:tcW w:w="4820" w:type="dxa"/>
            <w:gridSpan w:val="2"/>
            <w:tcMar/>
          </w:tcPr>
          <w:p w:rsidR="3978D81B" w:rsidP="3978D81B" w:rsidRDefault="3978D81B" w14:paraId="604D2A69">
            <w:pPr>
              <w:spacing w:line="276" w:lineRule="auto"/>
              <w:rPr>
                <w:rFonts w:cs="Arial"/>
                <w:b w:val="1"/>
                <w:bCs w:val="1"/>
              </w:rPr>
            </w:pPr>
          </w:p>
        </w:tc>
      </w:tr>
    </w:tbl>
    <w:p w:rsidR="007839D6" w:rsidP="3978D81B" w:rsidRDefault="007839D6" w14:paraId="4BD3A50A" w14:textId="2C081C4C">
      <w:pPr>
        <w:spacing w:line="276" w:lineRule="auto"/>
        <w:rPr>
          <w:rFonts w:cs="Arial"/>
          <w:b w:val="1"/>
          <w:bCs w:val="1"/>
        </w:rPr>
      </w:pPr>
    </w:p>
    <w:p w:rsidR="007839D6" w:rsidP="63ADF85E" w:rsidRDefault="007839D6" w14:paraId="5F4E7961" w14:textId="7E58BD4A">
      <w:pPr>
        <w:spacing w:line="276" w:lineRule="auto"/>
        <w:rPr>
          <w:rFonts w:cs="Arial"/>
          <w:b w:val="1"/>
          <w:bCs w:val="1"/>
        </w:rPr>
      </w:pPr>
    </w:p>
    <w:p w:rsidR="63ADF85E" w:rsidP="63ADF85E" w:rsidRDefault="63ADF85E" w14:paraId="5D9A1742" w14:textId="556192CC">
      <w:pPr>
        <w:spacing w:line="276" w:lineRule="auto"/>
        <w:rPr>
          <w:rFonts w:cs="Arial"/>
          <w:b w:val="1"/>
          <w:bCs w:val="1"/>
        </w:rPr>
      </w:pPr>
    </w:p>
    <w:p w:rsidR="625E4948" w:rsidP="63ADF85E" w:rsidRDefault="625E4948" w14:paraId="12D222DB" w14:textId="0B69348F">
      <w:pPr>
        <w:spacing w:line="276" w:lineRule="auto"/>
        <w:rPr>
          <w:rFonts w:cs="Arial"/>
          <w:b w:val="1"/>
          <w:bCs w:val="1"/>
        </w:rPr>
      </w:pPr>
      <w:r w:rsidRPr="63ADF85E" w:rsidR="625E4948">
        <w:rPr>
          <w:rFonts w:cs="Arial"/>
          <w:b w:val="1"/>
          <w:bCs w:val="1"/>
        </w:rPr>
        <w:t xml:space="preserve">                      __________________________                  ___________________________</w:t>
      </w:r>
    </w:p>
    <w:p w:rsidR="625E4948" w:rsidP="63ADF85E" w:rsidRDefault="625E4948" w14:paraId="38209F62" w14:textId="0165C7FF">
      <w:pPr>
        <w:spacing w:line="276" w:lineRule="auto"/>
        <w:rPr>
          <w:rFonts w:cs="Arial"/>
          <w:b w:val="1"/>
          <w:bCs w:val="1"/>
        </w:rPr>
      </w:pPr>
      <w:r w:rsidRPr="63ADF85E" w:rsidR="625E4948">
        <w:rPr>
          <w:rFonts w:cs="Arial"/>
          <w:b w:val="1"/>
          <w:bCs w:val="1"/>
        </w:rPr>
        <w:t xml:space="preserve">                             Representante Legal                                   Representante Técnico</w:t>
      </w:r>
    </w:p>
    <w:p w:rsidRPr="008E4C3C" w:rsidR="007839D6" w:rsidP="63ADF85E" w:rsidRDefault="007839D6" w14:paraId="0E80FDA2" w14:textId="43C22A8E">
      <w:pPr>
        <w:pStyle w:val="Normal"/>
        <w:spacing w:line="276" w:lineRule="auto"/>
        <w:rPr>
          <w:rFonts w:cs="Arial"/>
          <w:b w:val="1"/>
          <w:bCs w:val="1"/>
        </w:rPr>
      </w:pPr>
    </w:p>
    <w:sectPr w:rsidRPr="008E4C3C" w:rsidR="007839D6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orient="portrait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10B" w:rsidRDefault="0009510B" w14:paraId="36B9C690" w14:textId="77777777">
      <w:r>
        <w:separator/>
      </w:r>
    </w:p>
  </w:endnote>
  <w:endnote w:type="continuationSeparator" w:id="0">
    <w:p w:rsidR="0009510B" w:rsidRDefault="0009510B" w14:paraId="6A80468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EA5B760" w14:textId="76FEE79B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10B" w:rsidRDefault="0009510B" w14:paraId="650C3B2E" w14:textId="77777777">
      <w:r>
        <w:separator/>
      </w:r>
    </w:p>
  </w:footnote>
  <w:footnote w:type="continuationSeparator" w:id="0">
    <w:p w:rsidR="0009510B" w:rsidRDefault="0009510B" w14:paraId="4382E23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4D0F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D8D41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412B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59A16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62E6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2DEE774"/>
    <w:rsid w:val="0612287E"/>
    <w:rsid w:val="06FE9438"/>
    <w:rsid w:val="0954C8F1"/>
    <w:rsid w:val="0A307797"/>
    <w:rsid w:val="0B09D485"/>
    <w:rsid w:val="13F587CE"/>
    <w:rsid w:val="140346AD"/>
    <w:rsid w:val="1BC53229"/>
    <w:rsid w:val="3029AD88"/>
    <w:rsid w:val="3067BE15"/>
    <w:rsid w:val="307A8938"/>
    <w:rsid w:val="328041E6"/>
    <w:rsid w:val="38A6AE53"/>
    <w:rsid w:val="3978D81B"/>
    <w:rsid w:val="3A4F25CF"/>
    <w:rsid w:val="3AD46F15"/>
    <w:rsid w:val="3D41A53A"/>
    <w:rsid w:val="411E5A5C"/>
    <w:rsid w:val="430808B6"/>
    <w:rsid w:val="43B2A355"/>
    <w:rsid w:val="471FB41A"/>
    <w:rsid w:val="4A13CBEE"/>
    <w:rsid w:val="503C4EB1"/>
    <w:rsid w:val="55F99577"/>
    <w:rsid w:val="56848EEC"/>
    <w:rsid w:val="625E4948"/>
    <w:rsid w:val="63ADF85E"/>
    <w:rsid w:val="663D533C"/>
    <w:rsid w:val="67178A0F"/>
    <w:rsid w:val="6CBEB084"/>
    <w:rsid w:val="6DD2DEC5"/>
    <w:rsid w:val="6E3E71D3"/>
    <w:rsid w:val="6FC2DFCC"/>
    <w:rsid w:val="76BB4512"/>
    <w:rsid w:val="76F2B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9B0DFA64-8ECA-452D-A971-8B6F090E52DD}"/>
</file>

<file path=customXml/itemProps3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64F422-8C8B-461B-8B3C-7ED0B90E964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14</revision>
  <lastPrinted>2022-12-08T19:55:00.0000000Z</lastPrinted>
  <dcterms:created xsi:type="dcterms:W3CDTF">2023-01-30T12:19:00.0000000Z</dcterms:created>
  <dcterms:modified xsi:type="dcterms:W3CDTF">2026-07-30T15:13:04.2486173Z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